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E3A" w:rsidRDefault="00260E3A"/>
    <w:tbl>
      <w:tblPr>
        <w:tblStyle w:val="NormalTablePHPDOCX"/>
        <w:tblW w:w="5000" w:type="pct"/>
        <w:tblInd w:w="45" w:type="dxa"/>
        <w:tblLayout w:type="fixed"/>
        <w:tblLook w:val="04A0" w:firstRow="1" w:lastRow="0" w:firstColumn="1" w:lastColumn="0" w:noHBand="0" w:noVBand="1"/>
      </w:tblPr>
      <w:tblGrid>
        <w:gridCol w:w="10131"/>
      </w:tblGrid>
      <w:tr w:rsidR="00260E3A">
        <w:tc>
          <w:tcPr>
            <w:tcW w:w="1" w:type="dxa"/>
            <w:tcMar>
              <w:top w:w="45" w:type="dxa"/>
              <w:left w:w="45" w:type="dxa"/>
              <w:bottom w:w="45" w:type="dxa"/>
              <w:right w:w="45" w:type="dxa"/>
            </w:tcMar>
            <w:vAlign w:val="center"/>
          </w:tcPr>
          <w:p w:rsidR="00260E3A" w:rsidRDefault="00060D3E">
            <w:pPr>
              <w:spacing w:after="0" w:line="240" w:lineRule="auto"/>
            </w:pPr>
            <w:r>
              <w:rPr>
                <w:color w:val="000000"/>
                <w:position w:val="-3"/>
                <w:sz w:val="24"/>
                <w:szCs w:val="24"/>
              </w:rPr>
              <w:t>Către Judecătoria ___________________________</w:t>
            </w:r>
          </w:p>
        </w:tc>
      </w:tr>
    </w:tbl>
    <w:p w:rsidR="00260E3A" w:rsidRDefault="00260E3A"/>
    <w:p w:rsidR="00260E3A" w:rsidRDefault="00260E3A"/>
    <w:p w:rsidR="00260E3A" w:rsidRDefault="00060D3E">
      <w:pPr>
        <w:spacing w:before="240" w:after="240" w:line="240" w:lineRule="auto"/>
        <w:jc w:val="center"/>
      </w:pPr>
      <w:r>
        <w:rPr>
          <w:b/>
          <w:bCs/>
          <w:color w:val="000000"/>
          <w:sz w:val="24"/>
          <w:szCs w:val="24"/>
        </w:rPr>
        <w:t>Domnule Preşedinte,</w:t>
      </w:r>
    </w:p>
    <w:p w:rsidR="00260E3A" w:rsidRDefault="00260E3A"/>
    <w:p w:rsidR="00260E3A" w:rsidRDefault="0080381F">
      <w:pPr>
        <w:spacing w:before="240" w:after="240" w:line="313" w:lineRule="auto"/>
        <w:jc w:val="both"/>
      </w:pPr>
      <w:r>
        <w:rPr>
          <w:color w:val="000000"/>
          <w:sz w:val="24"/>
          <w:szCs w:val="24"/>
        </w:rPr>
        <w:t xml:space="preserve">         </w:t>
      </w:r>
      <w:proofErr w:type="spellStart"/>
      <w:proofErr w:type="gramStart"/>
      <w:r>
        <w:rPr>
          <w:color w:val="000000"/>
          <w:sz w:val="24"/>
          <w:szCs w:val="24"/>
        </w:rPr>
        <w:t>Subsemnatul</w:t>
      </w:r>
      <w:proofErr w:type="spellEnd"/>
      <w:r>
        <w:rPr>
          <w:color w:val="000000"/>
          <w:sz w:val="24"/>
          <w:szCs w:val="24"/>
        </w:rPr>
        <w:t>(</w:t>
      </w:r>
      <w:proofErr w:type="gramEnd"/>
      <w:r>
        <w:rPr>
          <w:color w:val="000000"/>
          <w:sz w:val="24"/>
          <w:szCs w:val="24"/>
        </w:rPr>
        <w:t>a)</w:t>
      </w:r>
      <w:r w:rsidR="00060D3E">
        <w:rPr>
          <w:color w:val="000000"/>
          <w:sz w:val="24"/>
          <w:szCs w:val="24"/>
        </w:rPr>
        <w:t xml:space="preserve"> </w:t>
      </w:r>
      <w:r>
        <w:rPr>
          <w:b/>
          <w:bCs/>
          <w:color w:val="000000"/>
          <w:sz w:val="24"/>
          <w:szCs w:val="24"/>
        </w:rPr>
        <w:t>________</w:t>
      </w:r>
      <w:r w:rsidR="00060D3E">
        <w:rPr>
          <w:color w:val="000000"/>
          <w:sz w:val="24"/>
          <w:szCs w:val="24"/>
        </w:rPr>
        <w:t xml:space="preserve">, cu domiciliul în localitatea </w:t>
      </w:r>
      <w:r>
        <w:rPr>
          <w:b/>
          <w:bCs/>
          <w:color w:val="000000"/>
          <w:sz w:val="24"/>
          <w:szCs w:val="24"/>
        </w:rPr>
        <w:t>______</w:t>
      </w:r>
      <w:r w:rsidR="00060D3E">
        <w:rPr>
          <w:color w:val="000000"/>
          <w:sz w:val="24"/>
          <w:szCs w:val="24"/>
        </w:rPr>
        <w:t xml:space="preserve"> , </w:t>
      </w:r>
      <w:proofErr w:type="spellStart"/>
      <w:r w:rsidR="00060D3E">
        <w:rPr>
          <w:color w:val="000000"/>
          <w:sz w:val="24"/>
          <w:szCs w:val="24"/>
        </w:rPr>
        <w:t>judeţul</w:t>
      </w:r>
      <w:proofErr w:type="spellEnd"/>
      <w:r w:rsidR="00060D3E">
        <w:rPr>
          <w:color w:val="000000"/>
          <w:sz w:val="24"/>
          <w:szCs w:val="24"/>
        </w:rPr>
        <w:t xml:space="preserve"> </w:t>
      </w:r>
      <w:r>
        <w:rPr>
          <w:b/>
          <w:bCs/>
          <w:color w:val="000000"/>
          <w:sz w:val="24"/>
          <w:szCs w:val="24"/>
        </w:rPr>
        <w:t>______</w:t>
      </w:r>
      <w:r w:rsidR="00060D3E">
        <w:rPr>
          <w:color w:val="000000"/>
          <w:sz w:val="24"/>
          <w:szCs w:val="24"/>
        </w:rPr>
        <w:t xml:space="preserve">, </w:t>
      </w:r>
      <w:proofErr w:type="spellStart"/>
      <w:r w:rsidR="00060D3E">
        <w:rPr>
          <w:color w:val="000000"/>
          <w:sz w:val="24"/>
          <w:szCs w:val="24"/>
        </w:rPr>
        <w:t>posesor</w:t>
      </w:r>
      <w:proofErr w:type="spellEnd"/>
      <w:r w:rsidR="00060D3E">
        <w:rPr>
          <w:color w:val="000000"/>
          <w:sz w:val="24"/>
          <w:szCs w:val="24"/>
        </w:rPr>
        <w:t xml:space="preserve"> al </w:t>
      </w:r>
      <w:r w:rsidR="00060D3E">
        <w:rPr>
          <w:b/>
          <w:bCs/>
          <w:color w:val="000000"/>
          <w:sz w:val="24"/>
          <w:szCs w:val="24"/>
        </w:rPr>
        <w:t>CI</w:t>
      </w:r>
      <w:r w:rsidR="00060D3E">
        <w:rPr>
          <w:color w:val="000000"/>
          <w:sz w:val="24"/>
          <w:szCs w:val="24"/>
        </w:rPr>
        <w:t xml:space="preserve">, serie/nr. , eliberat </w:t>
      </w:r>
      <w:proofErr w:type="gramStart"/>
      <w:r w:rsidR="00060D3E">
        <w:rPr>
          <w:color w:val="000000"/>
          <w:sz w:val="24"/>
          <w:szCs w:val="24"/>
        </w:rPr>
        <w:t>de ,</w:t>
      </w:r>
      <w:proofErr w:type="gramEnd"/>
      <w:r w:rsidR="00060D3E">
        <w:rPr>
          <w:color w:val="000000"/>
          <w:sz w:val="24"/>
          <w:szCs w:val="24"/>
        </w:rPr>
        <w:t xml:space="preserve"> la data de , CNP </w:t>
      </w:r>
      <w:r>
        <w:rPr>
          <w:b/>
          <w:bCs/>
          <w:color w:val="000000"/>
          <w:sz w:val="24"/>
          <w:szCs w:val="24"/>
        </w:rPr>
        <w:t>_______</w:t>
      </w:r>
      <w:r w:rsidR="00060D3E">
        <w:rPr>
          <w:color w:val="000000"/>
          <w:sz w:val="24"/>
          <w:szCs w:val="24"/>
        </w:rPr>
        <w:t xml:space="preserve">, în calitate de părinte al copilului </w:t>
      </w:r>
      <w:r>
        <w:rPr>
          <w:b/>
          <w:bCs/>
          <w:color w:val="000000"/>
          <w:sz w:val="24"/>
          <w:szCs w:val="24"/>
        </w:rPr>
        <w:t>________</w:t>
      </w:r>
      <w:r w:rsidR="00060D3E">
        <w:rPr>
          <w:color w:val="000000"/>
          <w:sz w:val="24"/>
          <w:szCs w:val="24"/>
        </w:rPr>
        <w:t xml:space="preserve">, declar că intenţionez să plec la muncă în străinătate, în ţara </w:t>
      </w:r>
      <w:r>
        <w:rPr>
          <w:b/>
          <w:bCs/>
          <w:color w:val="000000"/>
          <w:sz w:val="24"/>
          <w:szCs w:val="24"/>
        </w:rPr>
        <w:t>_____</w:t>
      </w:r>
      <w:r w:rsidR="00060D3E">
        <w:rPr>
          <w:color w:val="000000"/>
          <w:sz w:val="24"/>
          <w:szCs w:val="24"/>
        </w:rPr>
        <w:t xml:space="preserve">, începând cu data de </w:t>
      </w:r>
      <w:r>
        <w:rPr>
          <w:b/>
          <w:bCs/>
          <w:color w:val="000000"/>
          <w:sz w:val="24"/>
          <w:szCs w:val="24"/>
        </w:rPr>
        <w:t>_____</w:t>
      </w:r>
      <w:r w:rsidR="00060D3E">
        <w:rPr>
          <w:color w:val="000000"/>
          <w:sz w:val="24"/>
          <w:szCs w:val="24"/>
        </w:rPr>
        <w:t xml:space="preserve">, pe o </w:t>
      </w:r>
      <w:proofErr w:type="spellStart"/>
      <w:r w:rsidR="00060D3E">
        <w:rPr>
          <w:color w:val="000000"/>
          <w:sz w:val="24"/>
          <w:szCs w:val="24"/>
        </w:rPr>
        <w:t>perioadă</w:t>
      </w:r>
      <w:proofErr w:type="spellEnd"/>
      <w:r w:rsidR="00060D3E">
        <w:rPr>
          <w:color w:val="000000"/>
          <w:sz w:val="24"/>
          <w:szCs w:val="24"/>
        </w:rPr>
        <w:t xml:space="preserve"> de </w:t>
      </w:r>
      <w:r>
        <w:rPr>
          <w:color w:val="000000"/>
          <w:sz w:val="24"/>
          <w:szCs w:val="24"/>
        </w:rPr>
        <w:t xml:space="preserve">_____ </w:t>
      </w:r>
      <w:proofErr w:type="spellStart"/>
      <w:r w:rsidR="00060D3E">
        <w:rPr>
          <w:b/>
          <w:bCs/>
          <w:color w:val="000000"/>
          <w:sz w:val="24"/>
          <w:szCs w:val="24"/>
        </w:rPr>
        <w:t>luni</w:t>
      </w:r>
      <w:proofErr w:type="spellEnd"/>
      <w:r w:rsidR="00060D3E">
        <w:rPr>
          <w:color w:val="000000"/>
          <w:sz w:val="24"/>
          <w:szCs w:val="24"/>
        </w:rPr>
        <w:t>.</w:t>
      </w:r>
    </w:p>
    <w:p w:rsidR="00260E3A" w:rsidRDefault="00060D3E">
      <w:pPr>
        <w:spacing w:before="240" w:after="240" w:line="313" w:lineRule="auto"/>
        <w:jc w:val="both"/>
      </w:pPr>
      <w:r>
        <w:rPr>
          <w:color w:val="000000"/>
          <w:sz w:val="24"/>
          <w:szCs w:val="24"/>
        </w:rPr>
        <w:t xml:space="preserve">        Solicit delegarea temporară </w:t>
      </w:r>
      <w:proofErr w:type="gramStart"/>
      <w:r>
        <w:rPr>
          <w:color w:val="000000"/>
          <w:sz w:val="24"/>
          <w:szCs w:val="24"/>
        </w:rPr>
        <w:t>a</w:t>
      </w:r>
      <w:proofErr w:type="gramEnd"/>
      <w:r>
        <w:rPr>
          <w:color w:val="000000"/>
          <w:sz w:val="24"/>
          <w:szCs w:val="24"/>
        </w:rPr>
        <w:t xml:space="preserve"> autorităţii părinteşti cu privire </w:t>
      </w:r>
      <w:r>
        <w:rPr>
          <w:color w:val="000000"/>
          <w:sz w:val="24"/>
          <w:szCs w:val="24"/>
        </w:rPr>
        <w:t xml:space="preserve">la persoana copilului, pe durata lipsei mele, dar nu mai mult de un an </w:t>
      </w:r>
      <w:proofErr w:type="spellStart"/>
      <w:r>
        <w:rPr>
          <w:color w:val="000000"/>
          <w:sz w:val="24"/>
          <w:szCs w:val="24"/>
        </w:rPr>
        <w:t>către</w:t>
      </w:r>
      <w:proofErr w:type="spellEnd"/>
      <w:r>
        <w:rPr>
          <w:color w:val="000000"/>
          <w:sz w:val="24"/>
          <w:szCs w:val="24"/>
        </w:rPr>
        <w:t xml:space="preserve"> </w:t>
      </w:r>
      <w:r w:rsidR="0080381F">
        <w:rPr>
          <w:b/>
          <w:bCs/>
          <w:color w:val="000000"/>
          <w:sz w:val="24"/>
          <w:szCs w:val="24"/>
        </w:rPr>
        <w:t>___________</w:t>
      </w:r>
      <w:r>
        <w:rPr>
          <w:color w:val="000000"/>
          <w:sz w:val="24"/>
          <w:szCs w:val="24"/>
        </w:rPr>
        <w:t xml:space="preserve">, care se ocupă de întreţinerea copilului, având gradul de </w:t>
      </w:r>
      <w:proofErr w:type="spellStart"/>
      <w:r>
        <w:rPr>
          <w:color w:val="000000"/>
          <w:sz w:val="24"/>
          <w:szCs w:val="24"/>
        </w:rPr>
        <w:t>rudenie</w:t>
      </w:r>
      <w:proofErr w:type="spellEnd"/>
      <w:r>
        <w:rPr>
          <w:color w:val="000000"/>
          <w:sz w:val="24"/>
          <w:szCs w:val="24"/>
        </w:rPr>
        <w:t xml:space="preserve"> - </w:t>
      </w:r>
      <w:r w:rsidR="0080381F">
        <w:rPr>
          <w:b/>
          <w:bCs/>
          <w:color w:val="000000"/>
          <w:sz w:val="24"/>
          <w:szCs w:val="24"/>
        </w:rPr>
        <w:t>______</w:t>
      </w:r>
      <w:r>
        <w:rPr>
          <w:color w:val="000000"/>
          <w:sz w:val="24"/>
          <w:szCs w:val="24"/>
        </w:rPr>
        <w:t xml:space="preserve">, </w:t>
      </w:r>
      <w:proofErr w:type="spellStart"/>
      <w:r>
        <w:rPr>
          <w:color w:val="000000"/>
          <w:sz w:val="24"/>
          <w:szCs w:val="24"/>
        </w:rPr>
        <w:t>posesor</w:t>
      </w:r>
      <w:proofErr w:type="spellEnd"/>
      <w:r>
        <w:rPr>
          <w:color w:val="000000"/>
          <w:sz w:val="24"/>
          <w:szCs w:val="24"/>
        </w:rPr>
        <w:t xml:space="preserve"> </w:t>
      </w:r>
      <w:r>
        <w:rPr>
          <w:b/>
          <w:bCs/>
          <w:color w:val="000000"/>
          <w:sz w:val="24"/>
          <w:szCs w:val="24"/>
        </w:rPr>
        <w:t>CI</w:t>
      </w:r>
      <w:r>
        <w:rPr>
          <w:color w:val="000000"/>
          <w:sz w:val="24"/>
          <w:szCs w:val="24"/>
        </w:rPr>
        <w:t xml:space="preserve">. serie/nr. </w:t>
      </w:r>
      <w:r w:rsidR="0080381F">
        <w:rPr>
          <w:b/>
          <w:bCs/>
          <w:color w:val="000000"/>
          <w:sz w:val="24"/>
          <w:szCs w:val="24"/>
        </w:rPr>
        <w:t>______</w:t>
      </w:r>
      <w:r>
        <w:rPr>
          <w:color w:val="000000"/>
          <w:sz w:val="24"/>
          <w:szCs w:val="24"/>
        </w:rPr>
        <w:t xml:space="preserve">, eliberat de </w:t>
      </w:r>
      <w:r w:rsidR="0080381F">
        <w:rPr>
          <w:b/>
          <w:bCs/>
          <w:color w:val="000000"/>
          <w:sz w:val="24"/>
          <w:szCs w:val="24"/>
        </w:rPr>
        <w:t>_______</w:t>
      </w:r>
      <w:r>
        <w:rPr>
          <w:color w:val="000000"/>
          <w:sz w:val="24"/>
          <w:szCs w:val="24"/>
        </w:rPr>
        <w:t>, la da</w:t>
      </w:r>
      <w:r>
        <w:rPr>
          <w:color w:val="000000"/>
          <w:sz w:val="24"/>
          <w:szCs w:val="24"/>
        </w:rPr>
        <w:t>ta de</w:t>
      </w:r>
      <w:r w:rsidR="0080381F">
        <w:rPr>
          <w:color w:val="000000"/>
          <w:sz w:val="24"/>
          <w:szCs w:val="24"/>
        </w:rPr>
        <w:t xml:space="preserve"> ____</w:t>
      </w:r>
      <w:proofErr w:type="gramStart"/>
      <w:r w:rsidR="0080381F">
        <w:rPr>
          <w:color w:val="000000"/>
          <w:sz w:val="24"/>
          <w:szCs w:val="24"/>
        </w:rPr>
        <w:t>_</w:t>
      </w:r>
      <w:r>
        <w:rPr>
          <w:color w:val="000000"/>
          <w:sz w:val="24"/>
          <w:szCs w:val="24"/>
        </w:rPr>
        <w:t xml:space="preserve"> ,</w:t>
      </w:r>
      <w:proofErr w:type="gramEnd"/>
      <w:r>
        <w:rPr>
          <w:color w:val="000000"/>
          <w:sz w:val="24"/>
          <w:szCs w:val="24"/>
        </w:rPr>
        <w:t xml:space="preserve"> CNP </w:t>
      </w:r>
      <w:r w:rsidR="0080381F">
        <w:rPr>
          <w:b/>
          <w:bCs/>
          <w:color w:val="000000"/>
          <w:sz w:val="24"/>
          <w:szCs w:val="24"/>
        </w:rPr>
        <w:t>________</w:t>
      </w:r>
      <w:r>
        <w:rPr>
          <w:color w:val="000000"/>
          <w:sz w:val="24"/>
          <w:szCs w:val="24"/>
        </w:rPr>
        <w:t xml:space="preserve">, cu domiciliul în </w:t>
      </w:r>
      <w:proofErr w:type="spellStart"/>
      <w:r>
        <w:rPr>
          <w:color w:val="000000"/>
          <w:sz w:val="24"/>
          <w:szCs w:val="24"/>
        </w:rPr>
        <w:t>localitatea</w:t>
      </w:r>
      <w:proofErr w:type="spellEnd"/>
      <w:r>
        <w:rPr>
          <w:color w:val="000000"/>
          <w:sz w:val="24"/>
          <w:szCs w:val="24"/>
        </w:rPr>
        <w:t xml:space="preserve"> </w:t>
      </w:r>
      <w:r w:rsidR="0080381F">
        <w:rPr>
          <w:b/>
          <w:bCs/>
          <w:color w:val="000000"/>
          <w:sz w:val="24"/>
          <w:szCs w:val="24"/>
        </w:rPr>
        <w:t>_____</w:t>
      </w:r>
      <w:r>
        <w:rPr>
          <w:color w:val="000000"/>
          <w:sz w:val="24"/>
          <w:szCs w:val="24"/>
        </w:rPr>
        <w:t xml:space="preserve">, </w:t>
      </w:r>
      <w:proofErr w:type="spellStart"/>
      <w:r>
        <w:rPr>
          <w:color w:val="000000"/>
          <w:sz w:val="24"/>
          <w:szCs w:val="24"/>
        </w:rPr>
        <w:t>judeţul</w:t>
      </w:r>
      <w:proofErr w:type="spellEnd"/>
      <w:r>
        <w:rPr>
          <w:color w:val="000000"/>
          <w:sz w:val="24"/>
          <w:szCs w:val="24"/>
        </w:rPr>
        <w:t xml:space="preserve"> </w:t>
      </w:r>
      <w:r w:rsidR="0080381F">
        <w:rPr>
          <w:b/>
          <w:bCs/>
          <w:color w:val="000000"/>
          <w:sz w:val="24"/>
          <w:szCs w:val="24"/>
        </w:rPr>
        <w:t>_______</w:t>
      </w:r>
      <w:r>
        <w:rPr>
          <w:color w:val="000000"/>
          <w:sz w:val="24"/>
          <w:szCs w:val="24"/>
        </w:rPr>
        <w:t>.</w:t>
      </w:r>
    </w:p>
    <w:p w:rsidR="00260E3A" w:rsidRDefault="00060D3E">
      <w:pPr>
        <w:spacing w:before="240" w:after="240" w:line="240" w:lineRule="auto"/>
        <w:jc w:val="both"/>
      </w:pPr>
      <w:r>
        <w:rPr>
          <w:color w:val="000000"/>
          <w:sz w:val="24"/>
          <w:szCs w:val="24"/>
        </w:rPr>
        <w:t>        Persoana desemnată îşi va exprima personal acordul în faţa instanţei.</w:t>
      </w:r>
    </w:p>
    <w:p w:rsidR="00260E3A" w:rsidRDefault="00060D3E">
      <w:pPr>
        <w:spacing w:before="240" w:after="240" w:line="240" w:lineRule="auto"/>
        <w:jc w:val="both"/>
      </w:pPr>
      <w:r>
        <w:rPr>
          <w:color w:val="000000"/>
          <w:sz w:val="24"/>
          <w:szCs w:val="24"/>
        </w:rPr>
        <w:t>        În fapt cererea mea are la bază plecarea mea în străinătate în perioada următoare.</w:t>
      </w:r>
    </w:p>
    <w:p w:rsidR="00260E3A" w:rsidRDefault="00060D3E">
      <w:pPr>
        <w:spacing w:before="240" w:after="240" w:line="313" w:lineRule="auto"/>
        <w:jc w:val="both"/>
      </w:pPr>
      <w:r>
        <w:rPr>
          <w:b/>
          <w:bCs/>
          <w:i/>
          <w:iCs/>
          <w:color w:val="000000"/>
          <w:sz w:val="24"/>
          <w:szCs w:val="24"/>
        </w:rPr>
        <w:t>     </w:t>
      </w:r>
      <w:r>
        <w:rPr>
          <w:b/>
          <w:bCs/>
          <w:i/>
          <w:iCs/>
          <w:color w:val="000000"/>
          <w:sz w:val="24"/>
          <w:szCs w:val="24"/>
        </w:rPr>
        <w:t>   În acest sens solicit soluţionarea cererii în regim de urgenţă în baza Legii 272/2004, art. 104 şi art. 105, coroborată cu HG. 691/2015, pentru aprobarea Procedurii de monitorizare a modului de creştere şi îngrijire a copilului cu părinţii plecaţi la mu</w:t>
      </w:r>
      <w:r>
        <w:rPr>
          <w:b/>
          <w:bCs/>
          <w:i/>
          <w:iCs/>
          <w:color w:val="000000"/>
          <w:sz w:val="24"/>
          <w:szCs w:val="24"/>
        </w:rPr>
        <w:t>ncă în străinătate şi a serviciilor de care aceştia pot beneficia, precum şi pentru aprobarea Metodologiei de lucru privind colaborarea dintre direcţiile generale de asistenţă socială şi protecţia copilului şi serviciile publice de asistenţă socială şi a m</w:t>
      </w:r>
      <w:r>
        <w:rPr>
          <w:b/>
          <w:bCs/>
          <w:i/>
          <w:iCs/>
          <w:color w:val="000000"/>
          <w:sz w:val="24"/>
          <w:szCs w:val="24"/>
        </w:rPr>
        <w:t>odelului standard al documentelor elaborate de către acestea.</w:t>
      </w:r>
    </w:p>
    <w:p w:rsidR="00260E3A" w:rsidRDefault="00260E3A"/>
    <w:p w:rsidR="00260E3A" w:rsidRDefault="00260E3A"/>
    <w:tbl>
      <w:tblPr>
        <w:tblStyle w:val="NormalTablePHPDOCX"/>
        <w:tblW w:w="5000" w:type="pct"/>
        <w:tblInd w:w="45" w:type="dxa"/>
        <w:tblLayout w:type="fixed"/>
        <w:tblLook w:val="04A0" w:firstRow="1" w:lastRow="0" w:firstColumn="1" w:lastColumn="0" w:noHBand="0" w:noVBand="1"/>
      </w:tblPr>
      <w:tblGrid>
        <w:gridCol w:w="4676"/>
        <w:gridCol w:w="5455"/>
      </w:tblGrid>
      <w:tr w:rsidR="00260E3A">
        <w:tc>
          <w:tcPr>
            <w:tcW w:w="4500" w:type="dxa"/>
            <w:tcMar>
              <w:top w:w="45" w:type="dxa"/>
              <w:left w:w="45" w:type="dxa"/>
              <w:bottom w:w="45" w:type="dxa"/>
              <w:right w:w="45" w:type="dxa"/>
            </w:tcMar>
            <w:vAlign w:val="center"/>
          </w:tcPr>
          <w:p w:rsidR="00260E3A" w:rsidRDefault="0080381F">
            <w:pPr>
              <w:spacing w:after="0" w:line="240" w:lineRule="auto"/>
              <w:jc w:val="center"/>
            </w:pPr>
            <w:r>
              <w:rPr>
                <w:color w:val="000000"/>
                <w:position w:val="-3"/>
                <w:sz w:val="24"/>
                <w:szCs w:val="24"/>
              </w:rPr>
              <w:t>Data</w:t>
            </w:r>
            <w:bookmarkStart w:id="0" w:name="_GoBack"/>
            <w:bookmarkEnd w:id="0"/>
          </w:p>
        </w:tc>
        <w:tc>
          <w:tcPr>
            <w:tcW w:w="5250" w:type="dxa"/>
            <w:tcMar>
              <w:top w:w="45" w:type="dxa"/>
              <w:left w:w="45" w:type="dxa"/>
              <w:bottom w:w="45" w:type="dxa"/>
              <w:right w:w="45" w:type="dxa"/>
            </w:tcMar>
            <w:vAlign w:val="center"/>
          </w:tcPr>
          <w:p w:rsidR="00260E3A" w:rsidRDefault="00060D3E">
            <w:pPr>
              <w:spacing w:after="0" w:line="240" w:lineRule="auto"/>
              <w:jc w:val="center"/>
            </w:pPr>
            <w:r>
              <w:rPr>
                <w:color w:val="000000"/>
                <w:position w:val="-3"/>
                <w:sz w:val="24"/>
                <w:szCs w:val="24"/>
              </w:rPr>
              <w:t>Semnătura,</w:t>
            </w:r>
          </w:p>
        </w:tc>
      </w:tr>
    </w:tbl>
    <w:p w:rsidR="00260E3A" w:rsidRDefault="00260E3A"/>
    <w:p w:rsidR="00260E3A" w:rsidRDefault="00260E3A"/>
    <w:p w:rsidR="00260E3A" w:rsidRDefault="00060D3E">
      <w:pPr>
        <w:spacing w:before="240" w:after="240" w:line="240" w:lineRule="auto"/>
        <w:jc w:val="center"/>
      </w:pPr>
      <w:r>
        <w:rPr>
          <w:color w:val="000000"/>
          <w:sz w:val="24"/>
          <w:szCs w:val="24"/>
        </w:rPr>
        <w:t>DOMNULUI PREŞEDINTE AL JUDECĂTORIEI__________________________</w:t>
      </w:r>
    </w:p>
    <w:p w:rsidR="00260E3A" w:rsidRDefault="00260E3A"/>
    <w:sectPr w:rsidR="00260E3A" w:rsidSect="000F6147">
      <w:pgSz w:w="11906" w:h="16838" w:code="9"/>
      <w:pgMar w:top="400" w:right="665" w:bottom="565" w:left="1200" w:header="350" w:footer="2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D3E" w:rsidRDefault="00060D3E" w:rsidP="006E0FDA">
      <w:pPr>
        <w:spacing w:after="0" w:line="240" w:lineRule="auto"/>
      </w:pPr>
      <w:r>
        <w:separator/>
      </w:r>
    </w:p>
  </w:endnote>
  <w:endnote w:type="continuationSeparator" w:id="0">
    <w:p w:rsidR="00060D3E" w:rsidRDefault="00060D3E" w:rsidP="006E0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D3E" w:rsidRDefault="00060D3E" w:rsidP="006E0FDA">
      <w:pPr>
        <w:spacing w:after="0" w:line="240" w:lineRule="auto"/>
      </w:pPr>
      <w:r>
        <w:separator/>
      </w:r>
    </w:p>
  </w:footnote>
  <w:footnote w:type="continuationSeparator" w:id="0">
    <w:p w:rsidR="00060D3E" w:rsidRDefault="00060D3E" w:rsidP="006E0F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A2CD7"/>
    <w:multiLevelType w:val="hybridMultilevel"/>
    <w:tmpl w:val="E5FCA07E"/>
    <w:lvl w:ilvl="0" w:tplc="8096351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A5E6FBB"/>
    <w:multiLevelType w:val="hybridMultilevel"/>
    <w:tmpl w:val="3466A9E0"/>
    <w:lvl w:ilvl="0" w:tplc="35266843">
      <w:start w:val="1"/>
      <w:numFmt w:val="decimal"/>
      <w:lvlText w:val="%1."/>
      <w:lvlJc w:val="left"/>
      <w:pPr>
        <w:ind w:left="720" w:hanging="360"/>
      </w:pPr>
    </w:lvl>
    <w:lvl w:ilvl="1" w:tplc="35266843" w:tentative="1">
      <w:start w:val="1"/>
      <w:numFmt w:val="lowerLetter"/>
      <w:lvlText w:val="%2."/>
      <w:lvlJc w:val="left"/>
      <w:pPr>
        <w:ind w:left="1440" w:hanging="360"/>
      </w:pPr>
    </w:lvl>
    <w:lvl w:ilvl="2" w:tplc="35266843" w:tentative="1">
      <w:start w:val="1"/>
      <w:numFmt w:val="lowerRoman"/>
      <w:lvlText w:val="%3."/>
      <w:lvlJc w:val="right"/>
      <w:pPr>
        <w:ind w:left="2160" w:hanging="180"/>
      </w:pPr>
    </w:lvl>
    <w:lvl w:ilvl="3" w:tplc="35266843" w:tentative="1">
      <w:start w:val="1"/>
      <w:numFmt w:val="decimal"/>
      <w:lvlText w:val="%4."/>
      <w:lvlJc w:val="left"/>
      <w:pPr>
        <w:ind w:left="2880" w:hanging="360"/>
      </w:pPr>
    </w:lvl>
    <w:lvl w:ilvl="4" w:tplc="35266843" w:tentative="1">
      <w:start w:val="1"/>
      <w:numFmt w:val="lowerLetter"/>
      <w:lvlText w:val="%5."/>
      <w:lvlJc w:val="left"/>
      <w:pPr>
        <w:ind w:left="3600" w:hanging="360"/>
      </w:pPr>
    </w:lvl>
    <w:lvl w:ilvl="5" w:tplc="35266843" w:tentative="1">
      <w:start w:val="1"/>
      <w:numFmt w:val="lowerRoman"/>
      <w:lvlText w:val="%6."/>
      <w:lvlJc w:val="right"/>
      <w:pPr>
        <w:ind w:left="4320" w:hanging="180"/>
      </w:pPr>
    </w:lvl>
    <w:lvl w:ilvl="6" w:tplc="35266843" w:tentative="1">
      <w:start w:val="1"/>
      <w:numFmt w:val="decimal"/>
      <w:lvlText w:val="%7."/>
      <w:lvlJc w:val="left"/>
      <w:pPr>
        <w:ind w:left="5040" w:hanging="360"/>
      </w:pPr>
    </w:lvl>
    <w:lvl w:ilvl="7" w:tplc="35266843" w:tentative="1">
      <w:start w:val="1"/>
      <w:numFmt w:val="lowerLetter"/>
      <w:lvlText w:val="%8."/>
      <w:lvlJc w:val="left"/>
      <w:pPr>
        <w:ind w:left="5760" w:hanging="360"/>
      </w:pPr>
    </w:lvl>
    <w:lvl w:ilvl="8" w:tplc="35266843" w:tentative="1">
      <w:start w:val="1"/>
      <w:numFmt w:val="lowerRoman"/>
      <w:lvlText w:val="%9."/>
      <w:lvlJc w:val="right"/>
      <w:pPr>
        <w:ind w:left="6480" w:hanging="180"/>
      </w:pPr>
    </w:lvl>
  </w:abstractNum>
  <w:abstractNum w:abstractNumId="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F064E"/>
    <w:rsid w:val="00060D3E"/>
    <w:rsid w:val="00065F9C"/>
    <w:rsid w:val="000F6147"/>
    <w:rsid w:val="00112029"/>
    <w:rsid w:val="00135412"/>
    <w:rsid w:val="00260E3A"/>
    <w:rsid w:val="00361FF4"/>
    <w:rsid w:val="003B5299"/>
    <w:rsid w:val="00493A0C"/>
    <w:rsid w:val="004D6B48"/>
    <w:rsid w:val="00531A4E"/>
    <w:rsid w:val="00535F5A"/>
    <w:rsid w:val="00555F58"/>
    <w:rsid w:val="006E6663"/>
    <w:rsid w:val="0080381F"/>
    <w:rsid w:val="008B3AC2"/>
    <w:rsid w:val="008F680D"/>
    <w:rsid w:val="00AC197E"/>
    <w:rsid w:val="00B21D59"/>
    <w:rsid w:val="00BD419F"/>
    <w:rsid w:val="00DF064E"/>
    <w:rsid w:val="00FB4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759D19-E948-478A-891F-391E5F97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PHPDOCX">
    <w:name w:val="Heading 1 PHPDOCX"/>
    <w:basedOn w:val="Normal"/>
    <w:next w:val="Normal"/>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ormal"/>
    <w:next w:val="Normal"/>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ormal"/>
    <w:next w:val="Normal"/>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ormal"/>
    <w:next w:val="Normal"/>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ormal"/>
    <w:next w:val="Normal"/>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ormal"/>
    <w:next w:val="Normal"/>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ormal"/>
    <w:next w:val="Normal"/>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ormal"/>
    <w:next w:val="Normal"/>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ormal"/>
    <w:next w:val="Normal"/>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Normal"/>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19A1-87AC-4F42-9C01-63D18613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239</Words>
  <Characters>1365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Primarie</dc:creator>
  <cp:keywords/>
  <dc:description/>
  <cp:lastModifiedBy>Primăria Cârligele</cp:lastModifiedBy>
  <cp:revision>8</cp:revision>
  <dcterms:created xsi:type="dcterms:W3CDTF">2012-01-10T09:29:00Z</dcterms:created>
  <dcterms:modified xsi:type="dcterms:W3CDTF">2024-03-20T09:15:00Z</dcterms:modified>
</cp:coreProperties>
</file>